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D00BC" w14:textId="219F3167" w:rsidR="008B52EC" w:rsidRDefault="008B52EC" w:rsidP="008B52EC">
      <w:pPr>
        <w:spacing w:line="300" w:lineRule="exact"/>
        <w:ind w:left="360" w:right="3748" w:firstLine="720"/>
        <w:rPr>
          <w:rFonts w:asciiTheme="majorHAnsi" w:eastAsia="Palatino Linotype" w:hAnsiTheme="majorHAnsi" w:cs="Palatino Linotype"/>
          <w:position w:val="1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Woody Hastings</w:t>
      </w:r>
    </w:p>
    <w:p w14:paraId="5847901D" w14:textId="19D4DE9E" w:rsidR="00C35281" w:rsidRPr="008B52EC" w:rsidRDefault="005E2084" w:rsidP="008B52EC">
      <w:pPr>
        <w:spacing w:line="300" w:lineRule="exact"/>
        <w:ind w:left="360" w:right="3748" w:firstLine="72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position w:val="1"/>
          <w:sz w:val="22"/>
          <w:szCs w:val="22"/>
        </w:rPr>
        <w:t>1900 Summers Drive</w:t>
      </w:r>
      <w:r w:rsidRPr="008B52EC">
        <w:rPr>
          <w:rFonts w:asciiTheme="majorHAnsi" w:eastAsia="Palatino Linotype" w:hAnsiTheme="majorHAnsi" w:cs="Palatino Linotype"/>
          <w:spacing w:val="59"/>
          <w:position w:val="1"/>
          <w:sz w:val="22"/>
          <w:szCs w:val="22"/>
        </w:rPr>
        <w:t xml:space="preserve"> </w:t>
      </w:r>
      <w:r w:rsidRPr="008B52EC">
        <w:rPr>
          <w:rFonts w:asciiTheme="majorHAnsi" w:hAnsiTheme="majorHAnsi"/>
          <w:position w:val="1"/>
          <w:sz w:val="22"/>
          <w:szCs w:val="22"/>
        </w:rPr>
        <w:t xml:space="preserve"> </w:t>
      </w:r>
      <w:r w:rsidRPr="008B52EC">
        <w:rPr>
          <w:rFonts w:asciiTheme="majorHAnsi" w:hAnsiTheme="majorHAnsi"/>
          <w:spacing w:val="38"/>
          <w:position w:val="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position w:val="1"/>
          <w:sz w:val="22"/>
          <w:szCs w:val="22"/>
        </w:rPr>
        <w:t xml:space="preserve">Montello, </w:t>
      </w:r>
      <w:r w:rsidRPr="008B52EC">
        <w:rPr>
          <w:rFonts w:asciiTheme="majorHAnsi" w:eastAsia="Palatino Linotype" w:hAnsiTheme="majorHAnsi" w:cs="Palatino Linotype"/>
          <w:spacing w:val="1"/>
          <w:position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position w:val="1"/>
          <w:sz w:val="22"/>
          <w:szCs w:val="22"/>
        </w:rPr>
        <w:t>Z  55996</w:t>
      </w:r>
    </w:p>
    <w:p w14:paraId="4C7091F5" w14:textId="1AFDE8B3" w:rsidR="00C35281" w:rsidRPr="008B52EC" w:rsidRDefault="005E2084" w:rsidP="008B52EC">
      <w:pPr>
        <w:spacing w:line="320" w:lineRule="exact"/>
        <w:ind w:left="720" w:right="2548" w:firstLine="36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Phone: 67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2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‐393‐3480  </w:t>
      </w:r>
      <w:r w:rsidRPr="008B52EC">
        <w:rPr>
          <w:rFonts w:asciiTheme="majorHAnsi" w:hAnsiTheme="majorHAnsi"/>
          <w:sz w:val="22"/>
          <w:szCs w:val="22"/>
        </w:rPr>
        <w:t xml:space="preserve"> </w:t>
      </w:r>
      <w:r w:rsidRPr="008B52EC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Mobile: 672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‐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393‐3481</w:t>
      </w:r>
      <w:r w:rsidRPr="008B52EC">
        <w:rPr>
          <w:rFonts w:asciiTheme="majorHAnsi" w:eastAsia="Palatino Linotype" w:hAnsiTheme="majorHAnsi" w:cs="Palatino Linotype"/>
          <w:spacing w:val="59"/>
          <w:sz w:val="22"/>
          <w:szCs w:val="22"/>
        </w:rPr>
        <w:t xml:space="preserve"> </w:t>
      </w:r>
      <w:r w:rsidRPr="008B52EC">
        <w:rPr>
          <w:rFonts w:asciiTheme="majorHAnsi" w:hAnsiTheme="majorHAnsi"/>
          <w:sz w:val="22"/>
          <w:szCs w:val="22"/>
        </w:rPr>
        <w:t xml:space="preserve">   </w:t>
      </w:r>
    </w:p>
    <w:p w14:paraId="2941D382" w14:textId="77777777" w:rsidR="00C35281" w:rsidRPr="008B52EC" w:rsidRDefault="00C3528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5BF1A6" w14:textId="77777777" w:rsidR="00C35281" w:rsidRPr="008B52EC" w:rsidRDefault="005E2084">
      <w:pPr>
        <w:spacing w:line="420" w:lineRule="exact"/>
        <w:ind w:left="1080" w:right="6711"/>
        <w:jc w:val="both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b/>
          <w:position w:val="2"/>
          <w:sz w:val="22"/>
          <w:szCs w:val="22"/>
        </w:rPr>
        <w:t>H</w:t>
      </w:r>
      <w:r w:rsidRPr="008B52EC">
        <w:rPr>
          <w:rFonts w:asciiTheme="majorHAnsi" w:eastAsia="Palatino Linotype" w:hAnsiTheme="majorHAnsi" w:cs="Palatino Linotype"/>
          <w:b/>
          <w:position w:val="2"/>
          <w:sz w:val="22"/>
          <w:szCs w:val="22"/>
        </w:rPr>
        <w:t>UMAN</w:t>
      </w:r>
      <w:r w:rsidRPr="008B52EC">
        <w:rPr>
          <w:rFonts w:asciiTheme="majorHAnsi" w:eastAsia="Palatino Linotype" w:hAnsiTheme="majorHAnsi" w:cs="Palatino Linotype"/>
          <w:b/>
          <w:spacing w:val="59"/>
          <w:position w:val="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b/>
          <w:position w:val="2"/>
          <w:sz w:val="22"/>
          <w:szCs w:val="22"/>
        </w:rPr>
        <w:t>R</w:t>
      </w:r>
      <w:r w:rsidRPr="008B52EC">
        <w:rPr>
          <w:rFonts w:asciiTheme="majorHAnsi" w:eastAsia="Palatino Linotype" w:hAnsiTheme="majorHAnsi" w:cs="Palatino Linotype"/>
          <w:b/>
          <w:position w:val="2"/>
          <w:sz w:val="22"/>
          <w:szCs w:val="22"/>
        </w:rPr>
        <w:t xml:space="preserve">ESOURCES  </w:t>
      </w:r>
      <w:r w:rsidRPr="008B52EC">
        <w:rPr>
          <w:rFonts w:asciiTheme="majorHAnsi" w:eastAsia="Palatino Linotype" w:hAnsiTheme="majorHAnsi" w:cs="Palatino Linotype"/>
          <w:b/>
          <w:position w:val="2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b/>
          <w:position w:val="2"/>
          <w:sz w:val="22"/>
          <w:szCs w:val="22"/>
        </w:rPr>
        <w:t>X</w:t>
      </w:r>
      <w:r w:rsidRPr="008B52EC">
        <w:rPr>
          <w:rFonts w:asciiTheme="majorHAnsi" w:eastAsia="Palatino Linotype" w:hAnsiTheme="majorHAnsi" w:cs="Palatino Linotype"/>
          <w:b/>
          <w:spacing w:val="1"/>
          <w:position w:val="2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b/>
          <w:position w:val="2"/>
          <w:sz w:val="22"/>
          <w:szCs w:val="22"/>
        </w:rPr>
        <w:t>CUTIVE</w:t>
      </w:r>
    </w:p>
    <w:p w14:paraId="2B525BD3" w14:textId="77777777" w:rsidR="00C35281" w:rsidRPr="008B52EC" w:rsidRDefault="00C35281">
      <w:pPr>
        <w:spacing w:before="7" w:line="160" w:lineRule="exact"/>
        <w:rPr>
          <w:rFonts w:asciiTheme="majorHAnsi" w:hAnsiTheme="majorHAnsi"/>
          <w:sz w:val="22"/>
          <w:szCs w:val="22"/>
        </w:rPr>
      </w:pPr>
    </w:p>
    <w:p w14:paraId="1199846C" w14:textId="77777777" w:rsidR="00C35281" w:rsidRPr="008B52EC" w:rsidRDefault="005E2084">
      <w:pPr>
        <w:ind w:left="1080" w:right="4602"/>
        <w:jc w:val="both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Organizational</w:t>
      </w:r>
      <w:r w:rsidRPr="008B52EC">
        <w:rPr>
          <w:rFonts w:asciiTheme="majorHAnsi" w:eastAsia="Palatino Linotype" w:hAnsiTheme="majorHAnsi" w:cs="Palatino Linotype"/>
          <w:spacing w:val="-1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Development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B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s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Practices</w:t>
      </w:r>
      <w:r w:rsidRPr="008B52EC">
        <w:rPr>
          <w:rFonts w:asciiTheme="majorHAnsi" w:eastAsia="Palatino Linotype" w:hAnsiTheme="majorHAnsi" w:cs="Palatino Linotype"/>
          <w:spacing w:val="47"/>
          <w:sz w:val="22"/>
          <w:szCs w:val="22"/>
        </w:rPr>
        <w:t xml:space="preserve"> </w:t>
      </w:r>
      <w:r w:rsidRPr="008B52EC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Strategic Planning</w:t>
      </w:r>
    </w:p>
    <w:p w14:paraId="4979E3BF" w14:textId="77777777" w:rsidR="00C35281" w:rsidRPr="008B52EC" w:rsidRDefault="00C35281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6422FF49" w14:textId="7F3A342B" w:rsidR="00C35281" w:rsidRPr="008B52EC" w:rsidRDefault="005E2084">
      <w:pPr>
        <w:ind w:left="1078" w:right="1035" w:firstLine="2"/>
        <w:jc w:val="both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pacing w:val="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accom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p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lished Human</w:t>
      </w:r>
      <w:r w:rsidRPr="008B52EC">
        <w:rPr>
          <w:rFonts w:asciiTheme="majorHAnsi" w:eastAsia="Palatino Linotype" w:hAnsiTheme="majorHAnsi" w:cs="Palatino Linotype"/>
          <w:spacing w:val="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Resources</w:t>
      </w:r>
      <w:r w:rsidRPr="008B52EC">
        <w:rPr>
          <w:rFonts w:asciiTheme="majorHAnsi" w:eastAsia="Palatino Linotype" w:hAnsiTheme="majorHAnsi" w:cs="Palatino Linotype"/>
          <w:spacing w:val="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Executive</w:t>
      </w:r>
      <w:r w:rsidRPr="008B52EC">
        <w:rPr>
          <w:rFonts w:asciiTheme="majorHAnsi" w:eastAsia="Palatino Linotype" w:hAnsiTheme="majorHAnsi" w:cs="Palatino Linotype"/>
          <w:spacing w:val="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with</w:t>
      </w:r>
      <w:r w:rsidRPr="008B52EC">
        <w:rPr>
          <w:rFonts w:asciiTheme="majorHAnsi" w:eastAsia="Palatino Linotype" w:hAnsiTheme="majorHAnsi" w:cs="Palatino Linotype"/>
          <w:spacing w:val="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p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o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v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pacing w:val="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exp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rtise</w:t>
      </w:r>
      <w:r w:rsidRPr="008B52EC">
        <w:rPr>
          <w:rFonts w:asciiTheme="majorHAnsi" w:eastAsia="Palatino Linotype" w:hAnsiTheme="majorHAnsi" w:cs="Palatino Linotype"/>
          <w:spacing w:val="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</w:t>
      </w:r>
      <w:r w:rsidRPr="008B52EC">
        <w:rPr>
          <w:rFonts w:asciiTheme="majorHAnsi" w:eastAsia="Palatino Linotype" w:hAnsiTheme="majorHAnsi" w:cs="Palatino Linotype"/>
          <w:spacing w:val="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policy</w:t>
      </w:r>
      <w:r w:rsidRPr="008B52EC">
        <w:rPr>
          <w:rFonts w:asciiTheme="majorHAnsi" w:eastAsia="Palatino Linotype" w:hAnsiTheme="majorHAnsi" w:cs="Palatino Linotype"/>
          <w:spacing w:val="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procedure, rec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r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uiting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hiring</w:t>
      </w:r>
      <w:r w:rsidRPr="008B52EC">
        <w:rPr>
          <w:rFonts w:asciiTheme="majorHAnsi" w:eastAsia="Palatino Linotype" w:hAnsiTheme="majorHAnsi" w:cs="Palatino Linotype"/>
          <w:spacing w:val="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practices,</w:t>
      </w:r>
      <w:r w:rsidRPr="008B52EC">
        <w:rPr>
          <w:rFonts w:asciiTheme="majorHAnsi" w:eastAsia="Palatino Linotype" w:hAnsiTheme="majorHAnsi" w:cs="Palatino Linotype"/>
          <w:spacing w:val="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personnel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development,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retention</w:t>
      </w:r>
      <w:r w:rsidRPr="008B52EC">
        <w:rPr>
          <w:rFonts w:asciiTheme="majorHAnsi" w:eastAsia="Palatino Linotype" w:hAnsiTheme="majorHAnsi" w:cs="Palatino Linotype"/>
          <w:spacing w:val="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approaches, legal</w:t>
      </w:r>
      <w:r w:rsidRPr="008B52EC">
        <w:rPr>
          <w:rFonts w:asciiTheme="majorHAnsi" w:eastAsia="Palatino Linotype" w:hAnsiTheme="majorHAnsi" w:cs="Palatino Linotype"/>
          <w:spacing w:val="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compliance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issues, managerial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support,</w:t>
      </w:r>
      <w:r w:rsidRPr="008B52EC">
        <w:rPr>
          <w:rFonts w:asciiTheme="majorHAnsi" w:eastAsia="Palatino Linotype" w:hAnsiTheme="majorHAnsi" w:cs="Palatino Linotype"/>
          <w:spacing w:val="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un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i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on</w:t>
      </w:r>
      <w:r w:rsidRPr="008B52EC">
        <w:rPr>
          <w:rFonts w:asciiTheme="majorHAnsi" w:eastAsia="Palatino Linotype" w:hAnsiTheme="majorHAnsi" w:cs="Palatino Linotype"/>
          <w:spacing w:val="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avoidance,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labor</w:t>
      </w:r>
      <w:r w:rsidRPr="008B52EC">
        <w:rPr>
          <w:rFonts w:asciiTheme="majorHAnsi" w:eastAsia="Palatino Linotype" w:hAnsiTheme="majorHAnsi" w:cs="Palatino Linotype"/>
          <w:spacing w:val="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rel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tions</w:t>
      </w:r>
      <w:r w:rsidRPr="008B52EC">
        <w:rPr>
          <w:rFonts w:asciiTheme="majorHAnsi" w:eastAsia="Palatino Linotype" w:hAnsiTheme="majorHAnsi" w:cs="Palatino Linotype"/>
          <w:spacing w:val="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egotiations. </w:t>
      </w:r>
      <w:r w:rsidRPr="008B52EC">
        <w:rPr>
          <w:rFonts w:asciiTheme="majorHAnsi" w:eastAsia="Palatino Linotype" w:hAnsiTheme="majorHAnsi" w:cs="Palatino Linotype"/>
          <w:spacing w:val="2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Backgrou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 inc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l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udes:</w:t>
      </w:r>
      <w:r w:rsidRPr="008B52EC">
        <w:rPr>
          <w:rFonts w:asciiTheme="majorHAnsi" w:eastAsia="Palatino Linotype" w:hAnsiTheme="majorHAnsi" w:cs="Palatino Linotype"/>
          <w:spacing w:val="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 xml:space="preserve">13%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turnover</w:t>
      </w:r>
      <w:r w:rsidRPr="008B52EC">
        <w:rPr>
          <w:rFonts w:asciiTheme="majorHAnsi" w:eastAsia="Palatino Linotype" w:hAnsiTheme="majorHAnsi" w:cs="Palatino Linotype"/>
          <w:spacing w:val="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duction,</w:t>
      </w:r>
      <w:r w:rsidRPr="008B52EC">
        <w:rPr>
          <w:rFonts w:asciiTheme="majorHAnsi" w:eastAsia="Palatino Linotype" w:hAnsiTheme="majorHAnsi" w:cs="Palatino Linotype"/>
          <w:spacing w:val="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award</w:t>
      </w:r>
      <w:r w:rsidRPr="008B52EC">
        <w:rPr>
          <w:rFonts w:asciiTheme="majorHAnsi" w:eastAsia="Palatino Linotype" w:hAnsiTheme="majorHAnsi" w:cs="Palatino Linotype"/>
          <w:spacing w:val="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of</w:t>
      </w:r>
      <w:r w:rsidRPr="008B52EC">
        <w:rPr>
          <w:rFonts w:asciiTheme="majorHAnsi" w:eastAsia="Palatino Linotype" w:hAnsiTheme="majorHAnsi" w:cs="Palatino Linotype"/>
          <w:spacing w:val="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six</w:t>
      </w:r>
      <w:r w:rsidRPr="008B52EC">
        <w:rPr>
          <w:rFonts w:asciiTheme="majorHAnsi" w:eastAsia="Palatino Linotype" w:hAnsiTheme="majorHAnsi" w:cs="Palatino Linotype"/>
          <w:spacing w:val="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year</w:t>
      </w:r>
      <w:r w:rsidRPr="008B52EC">
        <w:rPr>
          <w:rFonts w:asciiTheme="majorHAnsi" w:eastAsia="Palatino Linotype" w:hAnsiTheme="majorHAnsi" w:cs="Palatino Linotype"/>
          <w:spacing w:val="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compensation package</w:t>
      </w:r>
      <w:r w:rsidRPr="008B52EC">
        <w:rPr>
          <w:rFonts w:asciiTheme="majorHAnsi" w:eastAsia="Palatino Linotype" w:hAnsiTheme="majorHAnsi" w:cs="Palatino Linotype"/>
          <w:spacing w:val="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reduction</w:t>
      </w:r>
      <w:r w:rsidRPr="008B52EC">
        <w:rPr>
          <w:rFonts w:asciiTheme="majorHAnsi" w:eastAsia="Palatino Linotype" w:hAnsiTheme="majorHAnsi" w:cs="Palatino Linotype"/>
          <w:spacing w:val="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</w:t>
      </w:r>
      <w:r w:rsidRPr="008B52EC">
        <w:rPr>
          <w:rFonts w:asciiTheme="majorHAnsi" w:eastAsia="Palatino Linotype" w:hAnsiTheme="majorHAnsi" w:cs="Palatino Linotype"/>
          <w:spacing w:val="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worker’s compensation expenses. 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Willing</w:t>
      </w:r>
      <w:r w:rsidRPr="008B52EC">
        <w:rPr>
          <w:rFonts w:asciiTheme="majorHAnsi" w:eastAsia="Palatino Linotype" w:hAnsiTheme="majorHAnsi" w:cs="Palatino Linotype"/>
          <w:spacing w:val="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to</w:t>
      </w:r>
      <w:r w:rsidRPr="008B52EC">
        <w:rPr>
          <w:rFonts w:asciiTheme="majorHAnsi" w:eastAsia="Palatino Linotype" w:hAnsiTheme="majorHAnsi" w:cs="Palatino Linotype"/>
          <w:spacing w:val="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travel</w:t>
      </w:r>
      <w:r w:rsidRPr="008B52EC">
        <w:rPr>
          <w:rFonts w:asciiTheme="majorHAnsi" w:eastAsia="Palatino Linotype" w:hAnsiTheme="majorHAnsi" w:cs="Palatino Linotype"/>
          <w:spacing w:val="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relocate. 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Senior</w:t>
      </w:r>
      <w:r w:rsidRPr="008B52EC">
        <w:rPr>
          <w:rFonts w:asciiTheme="majorHAnsi" w:eastAsia="Palatino Linotype" w:hAnsiTheme="majorHAnsi" w:cs="Palatino Linotype"/>
          <w:spacing w:val="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Professional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</w:t>
      </w:r>
      <w:r w:rsidRPr="008B52EC">
        <w:rPr>
          <w:rFonts w:asciiTheme="majorHAnsi" w:eastAsia="Palatino Linotype" w:hAnsiTheme="majorHAnsi" w:cs="Palatino Linotype"/>
          <w:spacing w:val="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Human</w:t>
      </w:r>
      <w:r w:rsidRPr="008B52EC">
        <w:rPr>
          <w:rFonts w:asciiTheme="majorHAnsi" w:eastAsia="Palatino Linotype" w:hAnsiTheme="majorHAnsi" w:cs="Palatino Linotype"/>
          <w:spacing w:val="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Resources Certificatio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,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SHRM.</w:t>
      </w:r>
    </w:p>
    <w:p w14:paraId="2DA878C0" w14:textId="77777777" w:rsidR="00C35281" w:rsidRPr="008B52EC" w:rsidRDefault="00C35281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332D2070" w14:textId="77777777" w:rsidR="00C35281" w:rsidRPr="008B52EC" w:rsidRDefault="005E2084">
      <w:pPr>
        <w:ind w:left="2237" w:right="2236"/>
        <w:jc w:val="center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>♦</w:t>
      </w: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 xml:space="preserve">  </w:t>
      </w:r>
      <w:r w:rsidRPr="008B52EC">
        <w:rPr>
          <w:rFonts w:asciiTheme="majorHAnsi" w:eastAsia="Century Gothic" w:hAnsiTheme="majorHAnsi" w:cs="Century Gothic"/>
          <w:spacing w:val="7"/>
          <w:w w:val="14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Policy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Development   </w:t>
      </w:r>
      <w:r w:rsidRPr="008B52EC">
        <w:rPr>
          <w:rFonts w:asciiTheme="majorHAnsi" w:eastAsia="Palatino Linotype" w:hAnsiTheme="majorHAnsi" w:cs="Palatino Linotype"/>
          <w:spacing w:val="42"/>
          <w:sz w:val="22"/>
          <w:szCs w:val="22"/>
        </w:rPr>
        <w:t xml:space="preserve"> </w:t>
      </w:r>
      <w:r w:rsidRPr="008B52EC">
        <w:rPr>
          <w:rFonts w:asciiTheme="majorHAnsi" w:eastAsia="Century Gothic" w:hAnsiTheme="majorHAnsi" w:cs="Century Gothic"/>
          <w:spacing w:val="22"/>
          <w:w w:val="148"/>
          <w:sz w:val="22"/>
          <w:szCs w:val="22"/>
        </w:rPr>
        <w:t>♦</w:t>
      </w:r>
      <w:r w:rsidRPr="008B52EC">
        <w:rPr>
          <w:rFonts w:asciiTheme="majorHAnsi" w:eastAsia="Palatino Linotype" w:hAnsiTheme="majorHAnsi" w:cs="Palatino Linotype"/>
          <w:w w:val="99"/>
          <w:sz w:val="22"/>
          <w:szCs w:val="22"/>
        </w:rPr>
        <w:t>Policy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 Administration   </w:t>
      </w:r>
      <w:r w:rsidRPr="008B52EC">
        <w:rPr>
          <w:rFonts w:asciiTheme="majorHAnsi" w:eastAsia="Palatino Linotype" w:hAnsiTheme="majorHAnsi" w:cs="Palatino Linotype"/>
          <w:spacing w:val="40"/>
          <w:sz w:val="22"/>
          <w:szCs w:val="22"/>
        </w:rPr>
        <w:t xml:space="preserve"> </w:t>
      </w: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>♦</w:t>
      </w: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 xml:space="preserve">  </w:t>
      </w:r>
      <w:r w:rsidRPr="008B52EC">
        <w:rPr>
          <w:rFonts w:asciiTheme="majorHAnsi" w:eastAsia="Century Gothic" w:hAnsiTheme="majorHAnsi" w:cs="Century Gothic"/>
          <w:spacing w:val="7"/>
          <w:w w:val="14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Employee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w w:val="99"/>
          <w:sz w:val="22"/>
          <w:szCs w:val="22"/>
        </w:rPr>
        <w:t>Relations</w:t>
      </w:r>
    </w:p>
    <w:p w14:paraId="6542357D" w14:textId="77777777" w:rsidR="00C35281" w:rsidRPr="008B52EC" w:rsidRDefault="005E2084">
      <w:pPr>
        <w:spacing w:line="280" w:lineRule="exact"/>
        <w:ind w:left="2680" w:right="2682"/>
        <w:jc w:val="center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>♦</w:t>
      </w: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 xml:space="preserve">  </w:t>
      </w:r>
      <w:r w:rsidRPr="008B52EC">
        <w:rPr>
          <w:rFonts w:asciiTheme="majorHAnsi" w:eastAsia="Century Gothic" w:hAnsiTheme="majorHAnsi" w:cs="Century Gothic"/>
          <w:spacing w:val="7"/>
          <w:w w:val="14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Benefit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Programs   </w:t>
      </w:r>
      <w:r w:rsidRPr="008B52EC">
        <w:rPr>
          <w:rFonts w:asciiTheme="majorHAnsi" w:eastAsia="Palatino Linotype" w:hAnsiTheme="majorHAnsi" w:cs="Palatino Linotype"/>
          <w:spacing w:val="46"/>
          <w:sz w:val="22"/>
          <w:szCs w:val="22"/>
        </w:rPr>
        <w:t xml:space="preserve"> </w:t>
      </w: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>♦</w:t>
      </w: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 xml:space="preserve">  </w:t>
      </w:r>
      <w:r w:rsidRPr="008B52EC">
        <w:rPr>
          <w:rFonts w:asciiTheme="majorHAnsi" w:eastAsia="Century Gothic" w:hAnsiTheme="majorHAnsi" w:cs="Century Gothic"/>
          <w:spacing w:val="7"/>
          <w:w w:val="14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Contra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c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Negotiations   </w:t>
      </w:r>
      <w:r w:rsidRPr="008B52EC">
        <w:rPr>
          <w:rFonts w:asciiTheme="majorHAnsi" w:eastAsia="Palatino Linotype" w:hAnsiTheme="majorHAnsi" w:cs="Palatino Linotype"/>
          <w:spacing w:val="42"/>
          <w:sz w:val="22"/>
          <w:szCs w:val="22"/>
        </w:rPr>
        <w:t xml:space="preserve"> </w:t>
      </w: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>♦</w:t>
      </w: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 xml:space="preserve">  </w:t>
      </w:r>
      <w:r w:rsidRPr="008B52EC">
        <w:rPr>
          <w:rFonts w:asciiTheme="majorHAnsi" w:eastAsia="Century Gothic" w:hAnsiTheme="majorHAnsi" w:cs="Century Gothic"/>
          <w:spacing w:val="7"/>
          <w:w w:val="14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w w:val="99"/>
          <w:sz w:val="22"/>
          <w:szCs w:val="22"/>
        </w:rPr>
        <w:t>Arbitration</w:t>
      </w:r>
    </w:p>
    <w:p w14:paraId="380ADD38" w14:textId="77777777" w:rsidR="00C35281" w:rsidRPr="008B52EC" w:rsidRDefault="005E2084">
      <w:pPr>
        <w:ind w:left="2262" w:right="2264"/>
        <w:jc w:val="center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>♦</w:t>
      </w: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 xml:space="preserve">  </w:t>
      </w:r>
      <w:r w:rsidRPr="008B52EC">
        <w:rPr>
          <w:rFonts w:asciiTheme="majorHAnsi" w:eastAsia="Century Gothic" w:hAnsiTheme="majorHAnsi" w:cs="Century Gothic"/>
          <w:spacing w:val="7"/>
          <w:w w:val="14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Worker’s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Compensation   </w:t>
      </w:r>
      <w:r w:rsidRPr="008B52EC">
        <w:rPr>
          <w:rFonts w:asciiTheme="majorHAnsi" w:eastAsia="Palatino Linotype" w:hAnsiTheme="majorHAnsi" w:cs="Palatino Linotype"/>
          <w:spacing w:val="41"/>
          <w:sz w:val="22"/>
          <w:szCs w:val="22"/>
        </w:rPr>
        <w:t xml:space="preserve"> </w:t>
      </w: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>♦</w:t>
      </w: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 xml:space="preserve">  </w:t>
      </w:r>
      <w:r w:rsidRPr="008B52EC">
        <w:rPr>
          <w:rFonts w:asciiTheme="majorHAnsi" w:eastAsia="Century Gothic" w:hAnsiTheme="majorHAnsi" w:cs="Century Gothic"/>
          <w:spacing w:val="6"/>
          <w:w w:val="14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Peer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Review   </w:t>
      </w:r>
      <w:r w:rsidRPr="008B52EC">
        <w:rPr>
          <w:rFonts w:asciiTheme="majorHAnsi" w:eastAsia="Palatino Linotype" w:hAnsiTheme="majorHAnsi" w:cs="Palatino Linotype"/>
          <w:spacing w:val="49"/>
          <w:sz w:val="22"/>
          <w:szCs w:val="22"/>
        </w:rPr>
        <w:t xml:space="preserve"> </w:t>
      </w: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>♦</w:t>
      </w:r>
      <w:r w:rsidRPr="008B52EC">
        <w:rPr>
          <w:rFonts w:asciiTheme="majorHAnsi" w:eastAsia="Century Gothic" w:hAnsiTheme="majorHAnsi" w:cs="Century Gothic"/>
          <w:w w:val="148"/>
          <w:sz w:val="22"/>
          <w:szCs w:val="22"/>
        </w:rPr>
        <w:t xml:space="preserve">  </w:t>
      </w:r>
      <w:r w:rsidRPr="008B52EC">
        <w:rPr>
          <w:rFonts w:asciiTheme="majorHAnsi" w:eastAsia="Century Gothic" w:hAnsiTheme="majorHAnsi" w:cs="Century Gothic"/>
          <w:spacing w:val="7"/>
          <w:w w:val="14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Complaint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w w:val="99"/>
          <w:sz w:val="22"/>
          <w:szCs w:val="22"/>
        </w:rPr>
        <w:t>Resolution</w:t>
      </w:r>
    </w:p>
    <w:p w14:paraId="13D57AE6" w14:textId="77777777" w:rsidR="00C35281" w:rsidRPr="008B52EC" w:rsidRDefault="00C35281">
      <w:pPr>
        <w:spacing w:before="6" w:line="140" w:lineRule="exact"/>
        <w:rPr>
          <w:rFonts w:asciiTheme="majorHAnsi" w:hAnsiTheme="majorHAnsi"/>
          <w:sz w:val="22"/>
          <w:szCs w:val="22"/>
        </w:rPr>
      </w:pPr>
    </w:p>
    <w:p w14:paraId="7FD87CF4" w14:textId="77777777" w:rsidR="00C35281" w:rsidRPr="008B52EC" w:rsidRDefault="005E2084">
      <w:pPr>
        <w:ind w:left="1080" w:right="7215"/>
        <w:jc w:val="both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b/>
          <w:sz w:val="22"/>
          <w:szCs w:val="22"/>
        </w:rPr>
        <w:t>C</w:t>
      </w:r>
      <w:r w:rsidRPr="008B52EC">
        <w:rPr>
          <w:rFonts w:asciiTheme="majorHAnsi" w:eastAsia="Palatino Linotype" w:hAnsiTheme="majorHAnsi" w:cs="Palatino Linotype"/>
          <w:b/>
          <w:sz w:val="22"/>
          <w:szCs w:val="22"/>
        </w:rPr>
        <w:t>AREER</w:t>
      </w:r>
      <w:r w:rsidRPr="008B52EC">
        <w:rPr>
          <w:rFonts w:asciiTheme="majorHAnsi" w:eastAsia="Palatino Linotype" w:hAnsiTheme="majorHAnsi" w:cs="Palatino Linotype"/>
          <w:b/>
          <w:spacing w:val="5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b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b/>
          <w:sz w:val="22"/>
          <w:szCs w:val="22"/>
        </w:rPr>
        <w:t>CCOMPLISHMENTS</w:t>
      </w:r>
    </w:p>
    <w:p w14:paraId="2F3E8DB5" w14:textId="77777777" w:rsidR="00C35281" w:rsidRPr="008B52EC" w:rsidRDefault="00C35281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p w14:paraId="0DCF3658" w14:textId="77777777" w:rsidR="00C35281" w:rsidRPr="008B52EC" w:rsidRDefault="005E2084">
      <w:pPr>
        <w:ind w:left="1080" w:right="5916"/>
        <w:jc w:val="both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PETERS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ATER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I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ALS</w:t>
      </w:r>
      <w:r w:rsidRPr="008B52EC">
        <w:rPr>
          <w:rFonts w:asciiTheme="majorHAnsi" w:eastAsia="Palatino Linotype" w:hAnsiTheme="majorHAnsi" w:cs="Palatino Linotype"/>
          <w:spacing w:val="-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CORPORATION,</w:t>
      </w:r>
      <w:r w:rsidRPr="008B52EC">
        <w:rPr>
          <w:rFonts w:asciiTheme="majorHAnsi" w:eastAsia="Palatino Linotype" w:hAnsiTheme="majorHAnsi" w:cs="Palatino Linotype"/>
          <w:spacing w:val="-1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1999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‐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Present</w:t>
      </w:r>
    </w:p>
    <w:p w14:paraId="61647C6C" w14:textId="77777777" w:rsidR="00C35281" w:rsidRPr="008B52EC" w:rsidRDefault="005E2084">
      <w:pPr>
        <w:tabs>
          <w:tab w:val="left" w:pos="1420"/>
        </w:tabs>
        <w:spacing w:before="1"/>
        <w:ind w:left="1439" w:right="1379" w:hanging="359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Bookman Old Style" w:hAnsiTheme="majorHAnsi" w:cs="Bookman Old Style"/>
          <w:sz w:val="22"/>
          <w:szCs w:val="22"/>
        </w:rPr>
        <w:t>▪</w:t>
      </w:r>
      <w:r w:rsidRPr="008B52EC">
        <w:rPr>
          <w:rFonts w:asciiTheme="majorHAnsi" w:eastAsia="Bookman Old Style" w:hAnsiTheme="majorHAnsi" w:cs="Bookman Old Style"/>
          <w:sz w:val="22"/>
          <w:szCs w:val="22"/>
        </w:rPr>
        <w:tab/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Designed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implemented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 regio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‐wide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recruitment,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behavio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r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‐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based</w:t>
      </w:r>
      <w:r w:rsidRPr="008B52EC">
        <w:rPr>
          <w:rFonts w:asciiTheme="majorHAnsi" w:eastAsia="Palatino Linotype" w:hAnsiTheme="majorHAnsi" w:cs="Palatino Linotype"/>
          <w:spacing w:val="-1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interviewing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skill matching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procedure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designed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to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reduce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ne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w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employee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tur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over,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which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resulted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 decrease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 turnover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of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23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%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throughout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organization.</w:t>
      </w:r>
    </w:p>
    <w:p w14:paraId="67062CC0" w14:textId="77777777" w:rsidR="00C35281" w:rsidRPr="008B52EC" w:rsidRDefault="005E2084">
      <w:pPr>
        <w:tabs>
          <w:tab w:val="left" w:pos="1420"/>
        </w:tabs>
        <w:spacing w:before="1" w:line="370" w:lineRule="auto"/>
        <w:ind w:left="1080" w:right="1712" w:hanging="1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Bookman Old Style" w:hAnsiTheme="majorHAnsi" w:cs="Bookman Old Style"/>
          <w:sz w:val="22"/>
          <w:szCs w:val="22"/>
        </w:rPr>
        <w:t>▪</w:t>
      </w:r>
      <w:r w:rsidRPr="008B52EC">
        <w:rPr>
          <w:rFonts w:asciiTheme="majorHAnsi" w:eastAsia="Bookman Old Style" w:hAnsiTheme="majorHAnsi" w:cs="Bookman Old Style"/>
          <w:sz w:val="22"/>
          <w:szCs w:val="22"/>
        </w:rPr>
        <w:tab/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Negotiated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contract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language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b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enefits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adju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s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tments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3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%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under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amount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au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h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orized. THE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CATALYST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COMPANY,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LP,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1992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‐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19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9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9</w:t>
      </w:r>
    </w:p>
    <w:p w14:paraId="72EFA2B4" w14:textId="77777777" w:rsidR="00C35281" w:rsidRPr="008B52EC" w:rsidRDefault="005E2084">
      <w:pPr>
        <w:tabs>
          <w:tab w:val="left" w:pos="1420"/>
        </w:tabs>
        <w:spacing w:before="40"/>
        <w:ind w:left="1439" w:right="1528" w:hanging="359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Bookman Old Style" w:hAnsiTheme="majorHAnsi" w:cs="Bookman Old Style"/>
          <w:sz w:val="22"/>
          <w:szCs w:val="22"/>
        </w:rPr>
        <w:t>▪</w:t>
      </w:r>
      <w:r w:rsidRPr="008B52EC">
        <w:rPr>
          <w:rFonts w:asciiTheme="majorHAnsi" w:eastAsia="Bookman Old Style" w:hAnsiTheme="majorHAnsi" w:cs="Bookman Old Style"/>
          <w:sz w:val="22"/>
          <w:szCs w:val="22"/>
        </w:rPr>
        <w:tab/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Served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organizat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>i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on’s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chief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gotiator;</w:t>
      </w:r>
      <w:r w:rsidRPr="008B52EC">
        <w:rPr>
          <w:rFonts w:asciiTheme="majorHAnsi" w:eastAsia="Palatino Linotype" w:hAnsiTheme="majorHAnsi" w:cs="Palatino Linotype"/>
          <w:spacing w:val="-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w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arded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 six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year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package,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remaining</w:t>
      </w:r>
      <w:r w:rsidRPr="008B52EC">
        <w:rPr>
          <w:rFonts w:asciiTheme="majorHAnsi" w:eastAsia="Palatino Linotype" w:hAnsiTheme="majorHAnsi" w:cs="Palatino Linotype"/>
          <w:spacing w:val="-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under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the amount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au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h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orized</w:t>
      </w:r>
      <w:r w:rsidRPr="008B52EC">
        <w:rPr>
          <w:rFonts w:asciiTheme="majorHAnsi" w:eastAsia="Palatino Linotype" w:hAnsiTheme="majorHAnsi" w:cs="Palatino Linotype"/>
          <w:spacing w:val="-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without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y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industrial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action.</w:t>
      </w:r>
    </w:p>
    <w:p w14:paraId="6E41D53D" w14:textId="77777777" w:rsidR="00C35281" w:rsidRPr="008B52EC" w:rsidRDefault="005E2084">
      <w:pPr>
        <w:spacing w:line="280" w:lineRule="exact"/>
        <w:ind w:left="1078" w:right="1367"/>
        <w:jc w:val="both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Bookman Old Style" w:hAnsiTheme="majorHAnsi" w:cs="Bookman Old Style"/>
          <w:sz w:val="22"/>
          <w:szCs w:val="22"/>
        </w:rPr>
        <w:t>▪</w:t>
      </w:r>
      <w:r w:rsidRPr="008B52EC">
        <w:rPr>
          <w:rFonts w:asciiTheme="majorHAnsi" w:eastAsia="Bookman Old Style" w:hAnsiTheme="majorHAnsi" w:cs="Bookman Old Style"/>
          <w:sz w:val="22"/>
          <w:szCs w:val="22"/>
        </w:rPr>
        <w:t xml:space="preserve">   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Successfully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administer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subst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nce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abuse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att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nda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ce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poli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c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ies;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managed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grievances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</w:p>
    <w:p w14:paraId="6E9E7D1E" w14:textId="77777777" w:rsidR="00C35281" w:rsidRPr="008B52EC" w:rsidRDefault="005E2084">
      <w:pPr>
        <w:spacing w:line="280" w:lineRule="exact"/>
        <w:ind w:left="1401" w:right="6635"/>
        <w:jc w:val="center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participated</w:t>
      </w:r>
      <w:r w:rsidRPr="008B52EC">
        <w:rPr>
          <w:rFonts w:asciiTheme="majorHAnsi" w:eastAsia="Palatino Linotype" w:hAnsiTheme="majorHAnsi" w:cs="Palatino Linotype"/>
          <w:spacing w:val="-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organiza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ional</w:t>
      </w:r>
      <w:r w:rsidRPr="008B52EC">
        <w:rPr>
          <w:rFonts w:asciiTheme="majorHAnsi" w:eastAsia="Palatino Linotype" w:hAnsiTheme="majorHAnsi" w:cs="Palatino Linotype"/>
          <w:spacing w:val="-1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w w:val="99"/>
          <w:sz w:val="22"/>
          <w:szCs w:val="22"/>
        </w:rPr>
        <w:t>arbitr</w:t>
      </w:r>
      <w:r w:rsidRPr="008B52EC">
        <w:rPr>
          <w:rFonts w:asciiTheme="majorHAnsi" w:eastAsia="Palatino Linotype" w:hAnsiTheme="majorHAnsi" w:cs="Palatino Linotype"/>
          <w:spacing w:val="2"/>
          <w:w w:val="99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w w:val="99"/>
          <w:sz w:val="22"/>
          <w:szCs w:val="22"/>
        </w:rPr>
        <w:t>tions.</w:t>
      </w:r>
    </w:p>
    <w:p w14:paraId="5132E0C2" w14:textId="77777777" w:rsidR="00C35281" w:rsidRPr="008B52EC" w:rsidRDefault="00C35281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27E54BDE" w14:textId="77777777" w:rsidR="00C35281" w:rsidRPr="008B52EC" w:rsidRDefault="005E2084">
      <w:pPr>
        <w:ind w:left="1080" w:right="6599"/>
        <w:jc w:val="both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RICHM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ON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BAKING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COMPANY,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19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8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9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‐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19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9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1</w:t>
      </w:r>
    </w:p>
    <w:p w14:paraId="229C51E0" w14:textId="77777777" w:rsidR="00C35281" w:rsidRPr="008B52EC" w:rsidRDefault="005E2084">
      <w:pPr>
        <w:spacing w:line="280" w:lineRule="exact"/>
        <w:ind w:left="1080" w:right="4674"/>
        <w:jc w:val="both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Bookman Old Style" w:hAnsiTheme="majorHAnsi" w:cs="Bookman Old Style"/>
          <w:sz w:val="22"/>
          <w:szCs w:val="22"/>
        </w:rPr>
        <w:t>▪</w:t>
      </w:r>
      <w:r w:rsidRPr="008B52EC">
        <w:rPr>
          <w:rFonts w:asciiTheme="majorHAnsi" w:eastAsia="Bookman Old Style" w:hAnsiTheme="majorHAnsi" w:cs="Bookman Old Style"/>
          <w:sz w:val="22"/>
          <w:szCs w:val="22"/>
        </w:rPr>
        <w:t xml:space="preserve">   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Reduced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worker’s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compensation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costs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by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40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%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f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r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om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prior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y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ar.</w:t>
      </w:r>
    </w:p>
    <w:p w14:paraId="61FDCA20" w14:textId="77777777" w:rsidR="00C35281" w:rsidRPr="008B52EC" w:rsidRDefault="005E2084">
      <w:pPr>
        <w:spacing w:line="280" w:lineRule="exact"/>
        <w:ind w:left="1079" w:right="3797"/>
        <w:jc w:val="both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Bookman Old Style" w:hAnsiTheme="majorHAnsi" w:cs="Bookman Old Style"/>
          <w:sz w:val="22"/>
          <w:szCs w:val="22"/>
        </w:rPr>
        <w:t>▪</w:t>
      </w:r>
      <w:r w:rsidRPr="008B52EC">
        <w:rPr>
          <w:rFonts w:asciiTheme="majorHAnsi" w:eastAsia="Bookman Old Style" w:hAnsiTheme="majorHAnsi" w:cs="Bookman Old Style"/>
          <w:sz w:val="22"/>
          <w:szCs w:val="22"/>
        </w:rPr>
        <w:t xml:space="preserve">   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Provided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hiring,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compensation</w:t>
      </w:r>
      <w:r w:rsidRPr="008B52EC">
        <w:rPr>
          <w:rFonts w:asciiTheme="majorHAnsi" w:eastAsia="Palatino Linotype" w:hAnsiTheme="majorHAnsi" w:cs="Palatino Linotype"/>
          <w:spacing w:val="-1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benefits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services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for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55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0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employees.</w:t>
      </w:r>
    </w:p>
    <w:p w14:paraId="60401FF7" w14:textId="77777777" w:rsidR="00C35281" w:rsidRPr="008B52EC" w:rsidRDefault="00C35281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1717279E" w14:textId="77777777" w:rsidR="00C35281" w:rsidRPr="008B52EC" w:rsidRDefault="005E2084">
      <w:pPr>
        <w:ind w:left="1080" w:right="7862"/>
        <w:jc w:val="both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b/>
          <w:sz w:val="22"/>
          <w:szCs w:val="22"/>
        </w:rPr>
        <w:t>PROFESS</w:t>
      </w:r>
      <w:r w:rsidRPr="008B52EC">
        <w:rPr>
          <w:rFonts w:asciiTheme="majorHAnsi" w:eastAsia="Palatino Linotype" w:hAnsiTheme="majorHAnsi" w:cs="Palatino Linotype"/>
          <w:b/>
          <w:spacing w:val="1"/>
          <w:sz w:val="22"/>
          <w:szCs w:val="22"/>
        </w:rPr>
        <w:t>I</w:t>
      </w:r>
      <w:r w:rsidRPr="008B52EC">
        <w:rPr>
          <w:rFonts w:asciiTheme="majorHAnsi" w:eastAsia="Palatino Linotype" w:hAnsiTheme="majorHAnsi" w:cs="Palatino Linotype"/>
          <w:b/>
          <w:sz w:val="22"/>
          <w:szCs w:val="22"/>
        </w:rPr>
        <w:t>O</w:t>
      </w:r>
      <w:r w:rsidRPr="008B52EC">
        <w:rPr>
          <w:rFonts w:asciiTheme="majorHAnsi" w:eastAsia="Palatino Linotype" w:hAnsiTheme="majorHAnsi" w:cs="Palatino Linotype"/>
          <w:b/>
          <w:spacing w:val="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b/>
          <w:sz w:val="22"/>
          <w:szCs w:val="22"/>
        </w:rPr>
        <w:t>AL</w:t>
      </w:r>
      <w:r w:rsidRPr="008B52EC">
        <w:rPr>
          <w:rFonts w:asciiTheme="majorHAnsi" w:eastAsia="Palatino Linotype" w:hAnsiTheme="majorHAnsi" w:cs="Palatino Linotype"/>
          <w:b/>
          <w:spacing w:val="3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b/>
          <w:sz w:val="22"/>
          <w:szCs w:val="22"/>
        </w:rPr>
        <w:t>EX</w:t>
      </w:r>
      <w:r w:rsidRPr="008B52EC">
        <w:rPr>
          <w:rFonts w:asciiTheme="majorHAnsi" w:eastAsia="Palatino Linotype" w:hAnsiTheme="majorHAnsi" w:cs="Palatino Linotype"/>
          <w:b/>
          <w:spacing w:val="1"/>
          <w:sz w:val="22"/>
          <w:szCs w:val="22"/>
        </w:rPr>
        <w:t>P</w:t>
      </w:r>
      <w:r w:rsidRPr="008B52EC">
        <w:rPr>
          <w:rFonts w:asciiTheme="majorHAnsi" w:eastAsia="Palatino Linotype" w:hAnsiTheme="majorHAnsi" w:cs="Palatino Linotype"/>
          <w:b/>
          <w:sz w:val="22"/>
          <w:szCs w:val="22"/>
        </w:rPr>
        <w:t>ERIENCE</w:t>
      </w:r>
    </w:p>
    <w:p w14:paraId="6E57868D" w14:textId="77777777" w:rsidR="00C35281" w:rsidRPr="008B52EC" w:rsidRDefault="00C35281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2ED1CB3B" w14:textId="77777777" w:rsidR="00C35281" w:rsidRPr="008B52EC" w:rsidRDefault="005E2084">
      <w:pPr>
        <w:ind w:left="1080" w:right="4501"/>
        <w:jc w:val="both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PETERS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ATER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I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ALS</w:t>
      </w:r>
      <w:r w:rsidRPr="008B52EC">
        <w:rPr>
          <w:rFonts w:asciiTheme="majorHAnsi" w:eastAsia="Palatino Linotype" w:hAnsiTheme="majorHAnsi" w:cs="Palatino Linotype"/>
          <w:spacing w:val="-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CORPORATION,</w:t>
      </w:r>
      <w:r w:rsidRPr="008B52EC">
        <w:rPr>
          <w:rFonts w:asciiTheme="majorHAnsi" w:eastAsia="Palatino Linotype" w:hAnsiTheme="majorHAnsi" w:cs="Palatino Linotype"/>
          <w:spacing w:val="-1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Fou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tain,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AZ,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9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99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‐Present</w:t>
      </w:r>
    </w:p>
    <w:p w14:paraId="416E6196" w14:textId="77777777" w:rsidR="00C35281" w:rsidRPr="008B52EC" w:rsidRDefault="005E2084">
      <w:pPr>
        <w:spacing w:line="280" w:lineRule="exact"/>
        <w:ind w:left="1080" w:right="1623"/>
        <w:jc w:val="both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nation’s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largest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roofing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manufac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urer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with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2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9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plants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nd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annual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sales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excess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of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$1.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5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billion.</w:t>
      </w:r>
    </w:p>
    <w:p w14:paraId="42A29873" w14:textId="77777777" w:rsidR="00C35281" w:rsidRPr="008B52EC" w:rsidRDefault="00C35281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72BF4F43" w14:textId="77777777" w:rsidR="00C35281" w:rsidRPr="008B52EC" w:rsidRDefault="005E2084">
      <w:pPr>
        <w:ind w:left="1080" w:right="6419"/>
        <w:jc w:val="both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Regional</w:t>
      </w:r>
      <w:r w:rsidRPr="008B52EC">
        <w:rPr>
          <w:rFonts w:asciiTheme="majorHAnsi" w:eastAsia="Palatino Linotype" w:hAnsiTheme="majorHAnsi" w:cs="Palatino Linotype"/>
          <w:i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H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u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man</w:t>
      </w:r>
      <w:r w:rsidRPr="008B52EC">
        <w:rPr>
          <w:rFonts w:asciiTheme="majorHAnsi" w:eastAsia="Palatino Linotype" w:hAnsiTheme="majorHAnsi" w:cs="Palatino Linotype"/>
          <w:i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R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sou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rc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es</w:t>
      </w:r>
      <w:r w:rsidRPr="008B52EC">
        <w:rPr>
          <w:rFonts w:asciiTheme="majorHAnsi" w:eastAsia="Palatino Linotype" w:hAnsiTheme="majorHAnsi" w:cs="Palatino Linotype"/>
          <w:i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Manager</w:t>
      </w:r>
      <w:r w:rsidRPr="008B52EC">
        <w:rPr>
          <w:rFonts w:asciiTheme="majorHAnsi" w:eastAsia="Palatino Linotype" w:hAnsiTheme="majorHAnsi" w:cs="Palatino Linotype"/>
          <w:i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(2000‐Present)</w:t>
      </w:r>
    </w:p>
    <w:p w14:paraId="3050B53A" w14:textId="77777777" w:rsidR="00C35281" w:rsidRPr="008B52EC" w:rsidRDefault="00C35281">
      <w:pPr>
        <w:spacing w:line="160" w:lineRule="exact"/>
        <w:rPr>
          <w:rFonts w:asciiTheme="majorHAnsi" w:hAnsiTheme="majorHAnsi"/>
          <w:sz w:val="22"/>
          <w:szCs w:val="22"/>
        </w:rPr>
      </w:pPr>
    </w:p>
    <w:p w14:paraId="23453D86" w14:textId="77777777" w:rsidR="00C35281" w:rsidRPr="008B52EC" w:rsidRDefault="005E2084">
      <w:pPr>
        <w:tabs>
          <w:tab w:val="left" w:pos="1420"/>
        </w:tabs>
        <w:spacing w:line="280" w:lineRule="exact"/>
        <w:ind w:left="1438" w:right="1058" w:hanging="358"/>
        <w:rPr>
          <w:rFonts w:asciiTheme="majorHAnsi" w:eastAsia="Palatino Linotype" w:hAnsiTheme="majorHAnsi" w:cs="Palatino Linotype"/>
          <w:sz w:val="22"/>
          <w:szCs w:val="22"/>
        </w:rPr>
        <w:sectPr w:rsidR="00C35281" w:rsidRPr="008B52EC">
          <w:headerReference w:type="default" r:id="rId7"/>
          <w:footerReference w:type="default" r:id="rId8"/>
          <w:pgSz w:w="12240" w:h="15840"/>
          <w:pgMar w:top="1240" w:right="0" w:bottom="280" w:left="0" w:header="1025" w:footer="443" w:gutter="0"/>
          <w:cols w:space="720"/>
        </w:sectPr>
      </w:pPr>
      <w:r w:rsidRPr="008B52EC">
        <w:rPr>
          <w:rFonts w:asciiTheme="majorHAnsi" w:eastAsia="Bookman Old Style" w:hAnsiTheme="majorHAnsi" w:cs="Bookman Old Style"/>
          <w:sz w:val="22"/>
          <w:szCs w:val="22"/>
        </w:rPr>
        <w:t>▪</w:t>
      </w:r>
      <w:r w:rsidRPr="008B52EC">
        <w:rPr>
          <w:rFonts w:asciiTheme="majorHAnsi" w:eastAsia="Bookman Old Style" w:hAnsiTheme="majorHAnsi" w:cs="Bookman Old Style"/>
          <w:sz w:val="22"/>
          <w:szCs w:val="22"/>
        </w:rPr>
        <w:tab/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Direct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hu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ma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resources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functi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on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seven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>l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oc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tio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s,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including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uni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o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prevention/training programs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1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plan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collab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o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rate</w:t>
      </w:r>
      <w:r w:rsidRPr="008B52EC">
        <w:rPr>
          <w:rFonts w:asciiTheme="majorHAnsi" w:eastAsia="Palatino Linotype" w:hAnsiTheme="majorHAnsi" w:cs="Palatino Linotype"/>
          <w:spacing w:val="-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with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legal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department,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anag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grievance,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arbitration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 xml:space="preserve">and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agency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issues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na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ge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peer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r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v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iew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program.</w:t>
      </w:r>
    </w:p>
    <w:p w14:paraId="32561426" w14:textId="77777777" w:rsidR="00C35281" w:rsidRPr="008B52EC" w:rsidRDefault="00C35281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2B4FC0CF" w14:textId="77777777" w:rsidR="00C35281" w:rsidRPr="008B52EC" w:rsidRDefault="005E2084">
      <w:pPr>
        <w:ind w:left="5687" w:right="5688"/>
        <w:jc w:val="center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 xml:space="preserve">Page </w:t>
      </w:r>
      <w:r w:rsidRPr="008B52EC">
        <w:rPr>
          <w:rFonts w:asciiTheme="majorHAnsi" w:eastAsia="Palatino Linotype" w:hAnsiTheme="majorHAnsi" w:cs="Palatino Linotype"/>
          <w:i/>
          <w:spacing w:val="-1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wo</w:t>
      </w:r>
    </w:p>
    <w:p w14:paraId="2DA49839" w14:textId="77777777" w:rsidR="00C35281" w:rsidRPr="008B52EC" w:rsidRDefault="00C35281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1E708013" w14:textId="77777777" w:rsidR="00C35281" w:rsidRPr="008B52EC" w:rsidRDefault="00C3528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EE29AC" w14:textId="77777777" w:rsidR="00C35281" w:rsidRPr="008B52EC" w:rsidRDefault="005E2084">
      <w:pPr>
        <w:ind w:left="108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Hu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i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Resources</w:t>
      </w:r>
      <w:r w:rsidRPr="008B52EC">
        <w:rPr>
          <w:rFonts w:asciiTheme="majorHAnsi" w:eastAsia="Palatino Linotype" w:hAnsiTheme="majorHAnsi" w:cs="Palatino Linotype"/>
          <w:i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Mana</w:t>
      </w:r>
      <w:r w:rsidRPr="008B52EC">
        <w:rPr>
          <w:rFonts w:asciiTheme="majorHAnsi" w:eastAsia="Palatino Linotype" w:hAnsiTheme="majorHAnsi" w:cs="Palatino Linotype"/>
          <w:i/>
          <w:spacing w:val="2"/>
          <w:sz w:val="22"/>
          <w:szCs w:val="22"/>
        </w:rPr>
        <w:t>g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er</w:t>
      </w:r>
      <w:r w:rsidRPr="008B52EC">
        <w:rPr>
          <w:rFonts w:asciiTheme="majorHAnsi" w:eastAsia="Palatino Linotype" w:hAnsiTheme="majorHAnsi" w:cs="Palatino Linotype"/>
          <w:i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(1999‐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2</w:t>
      </w:r>
      <w:r w:rsidRPr="008B52EC">
        <w:rPr>
          <w:rFonts w:asciiTheme="majorHAnsi" w:eastAsia="Palatino Linotype" w:hAnsiTheme="majorHAnsi" w:cs="Palatino Linotype"/>
          <w:i/>
          <w:spacing w:val="-1"/>
          <w:sz w:val="22"/>
          <w:szCs w:val="22"/>
        </w:rPr>
        <w:t>00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0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)</w:t>
      </w:r>
    </w:p>
    <w:p w14:paraId="37C1A458" w14:textId="77777777" w:rsidR="00C35281" w:rsidRPr="008B52EC" w:rsidRDefault="00C35281">
      <w:pPr>
        <w:spacing w:line="160" w:lineRule="exact"/>
        <w:rPr>
          <w:rFonts w:asciiTheme="majorHAnsi" w:hAnsiTheme="majorHAnsi"/>
          <w:sz w:val="22"/>
          <w:szCs w:val="22"/>
        </w:rPr>
      </w:pPr>
    </w:p>
    <w:p w14:paraId="1ACA9D49" w14:textId="77777777" w:rsidR="00C35281" w:rsidRPr="008B52EC" w:rsidRDefault="005E2084">
      <w:pPr>
        <w:tabs>
          <w:tab w:val="left" w:pos="1420"/>
        </w:tabs>
        <w:spacing w:line="280" w:lineRule="exact"/>
        <w:ind w:left="1439" w:right="1600" w:hanging="359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Bookman Old Style" w:hAnsiTheme="majorHAnsi" w:cs="Bookman Old Style"/>
          <w:sz w:val="22"/>
          <w:szCs w:val="22"/>
        </w:rPr>
        <w:t>▪</w:t>
      </w:r>
      <w:r w:rsidRPr="008B52EC">
        <w:rPr>
          <w:rFonts w:asciiTheme="majorHAnsi" w:eastAsia="Bookman Old Style" w:hAnsiTheme="majorHAnsi" w:cs="Bookman Old Style"/>
          <w:sz w:val="22"/>
          <w:szCs w:val="22"/>
        </w:rPr>
        <w:tab/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Maintained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 no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‐union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plant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through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impl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entation</w:t>
      </w:r>
      <w:r w:rsidRPr="008B52EC">
        <w:rPr>
          <w:rFonts w:asciiTheme="majorHAnsi" w:eastAsia="Palatino Linotype" w:hAnsiTheme="majorHAnsi" w:cs="Palatino Linotype"/>
          <w:spacing w:val="-1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o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f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human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resources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initi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tives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 xml:space="preserve">and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strategies;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>i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mproved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organizat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>i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on’s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supervisory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training,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conflict/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c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omplaint</w:t>
      </w:r>
      <w:r w:rsidRPr="008B52EC">
        <w:rPr>
          <w:rFonts w:asciiTheme="majorHAnsi" w:eastAsia="Palatino Linotype" w:hAnsiTheme="majorHAnsi" w:cs="Palatino Linotype"/>
          <w:spacing w:val="-1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resolution, employee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w w:val="99"/>
          <w:sz w:val="22"/>
          <w:szCs w:val="22"/>
        </w:rPr>
        <w:t>development/relationships</w:t>
      </w:r>
      <w:r w:rsidRPr="008B52EC">
        <w:rPr>
          <w:rFonts w:asciiTheme="majorHAnsi" w:eastAsia="Palatino Linotype" w:hAnsiTheme="majorHAnsi" w:cs="Palatino Linotype"/>
          <w:spacing w:val="2"/>
          <w:w w:val="9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benefit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comp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sation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sol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>u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tions.</w:t>
      </w:r>
    </w:p>
    <w:p w14:paraId="6A00C0C6" w14:textId="77777777" w:rsidR="00C35281" w:rsidRPr="008B52EC" w:rsidRDefault="00C35281">
      <w:pPr>
        <w:spacing w:before="5" w:line="160" w:lineRule="exact"/>
        <w:rPr>
          <w:rFonts w:asciiTheme="majorHAnsi" w:hAnsiTheme="majorHAnsi"/>
          <w:sz w:val="22"/>
          <w:szCs w:val="22"/>
        </w:rPr>
      </w:pPr>
    </w:p>
    <w:p w14:paraId="39F0622B" w14:textId="77777777" w:rsidR="00C35281" w:rsidRPr="008B52EC" w:rsidRDefault="005E2084">
      <w:pPr>
        <w:ind w:left="108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CATALYST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COMPANY,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LP,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Iron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Ridge,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MN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&amp;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Detroit,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MI  </w:t>
      </w:r>
      <w:r w:rsidRPr="008B52EC">
        <w:rPr>
          <w:rFonts w:asciiTheme="majorHAnsi" w:eastAsia="Palatino Linotype" w:hAnsiTheme="majorHAnsi" w:cs="Palatino Linotype"/>
          <w:spacing w:val="2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1992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‐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19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9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9</w:t>
      </w:r>
    </w:p>
    <w:p w14:paraId="55F2D739" w14:textId="77777777" w:rsidR="00C35281" w:rsidRPr="008B52EC" w:rsidRDefault="005E2084">
      <w:pPr>
        <w:ind w:left="1079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Worldwide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manufacturer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of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hydro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processing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catalyst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for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he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oil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refining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industry.</w:t>
      </w:r>
    </w:p>
    <w:p w14:paraId="60378A1C" w14:textId="77777777" w:rsidR="00C35281" w:rsidRPr="008B52EC" w:rsidRDefault="00C35281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4DBA3D4C" w14:textId="77777777" w:rsidR="00C35281" w:rsidRPr="008B52EC" w:rsidRDefault="005E2084">
      <w:pPr>
        <w:ind w:left="108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Regional</w:t>
      </w:r>
      <w:r w:rsidRPr="008B52EC">
        <w:rPr>
          <w:rFonts w:asciiTheme="majorHAnsi" w:eastAsia="Palatino Linotype" w:hAnsiTheme="majorHAnsi" w:cs="Palatino Linotype"/>
          <w:i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Manager</w:t>
      </w:r>
      <w:r w:rsidRPr="008B52EC">
        <w:rPr>
          <w:rFonts w:asciiTheme="majorHAnsi" w:eastAsia="Palatino Linotype" w:hAnsiTheme="majorHAnsi" w:cs="Palatino Linotype"/>
          <w:i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– Employee</w:t>
      </w:r>
      <w:r w:rsidRPr="008B52EC">
        <w:rPr>
          <w:rFonts w:asciiTheme="majorHAnsi" w:eastAsia="Palatino Linotype" w:hAnsiTheme="majorHAnsi" w:cs="Palatino Linotype"/>
          <w:i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Development</w:t>
      </w:r>
      <w:r w:rsidRPr="008B52EC">
        <w:rPr>
          <w:rFonts w:asciiTheme="majorHAnsi" w:eastAsia="Palatino Linotype" w:hAnsiTheme="majorHAnsi" w:cs="Palatino Linotype"/>
          <w:i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and</w:t>
      </w:r>
      <w:r w:rsidRPr="008B52EC">
        <w:rPr>
          <w:rFonts w:asciiTheme="majorHAnsi" w:eastAsia="Palatino Linotype" w:hAnsiTheme="majorHAnsi" w:cs="Palatino Linotype"/>
          <w:i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Industrial</w:t>
      </w:r>
      <w:r w:rsidRPr="008B52EC">
        <w:rPr>
          <w:rFonts w:asciiTheme="majorHAnsi" w:eastAsia="Palatino Linotype" w:hAnsiTheme="majorHAnsi" w:cs="Palatino Linotype"/>
          <w:i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Re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l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at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i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ons</w:t>
      </w:r>
      <w:r w:rsidRPr="008B52EC">
        <w:rPr>
          <w:rFonts w:asciiTheme="majorHAnsi" w:eastAsia="Palatino Linotype" w:hAnsiTheme="majorHAnsi" w:cs="Palatino Linotype"/>
          <w:i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(1994‐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1</w:t>
      </w:r>
      <w:r w:rsidRPr="008B52EC">
        <w:rPr>
          <w:rFonts w:asciiTheme="majorHAnsi" w:eastAsia="Palatino Linotype" w:hAnsiTheme="majorHAnsi" w:cs="Palatino Linotype"/>
          <w:i/>
          <w:spacing w:val="-1"/>
          <w:sz w:val="22"/>
          <w:szCs w:val="22"/>
        </w:rPr>
        <w:t>9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99)</w:t>
      </w:r>
    </w:p>
    <w:p w14:paraId="7CCE6060" w14:textId="77777777" w:rsidR="00C35281" w:rsidRPr="008B52EC" w:rsidRDefault="00C35281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145445ED" w14:textId="77777777" w:rsidR="00C35281" w:rsidRPr="008B52EC" w:rsidRDefault="005E2084">
      <w:pPr>
        <w:tabs>
          <w:tab w:val="left" w:pos="1420"/>
        </w:tabs>
        <w:ind w:left="1439" w:right="1072" w:hanging="359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Bookman Old Style" w:hAnsiTheme="majorHAnsi" w:cs="Bookman Old Style"/>
          <w:sz w:val="22"/>
          <w:szCs w:val="22"/>
        </w:rPr>
        <w:t>▪</w:t>
      </w:r>
      <w:r w:rsidRPr="008B52EC">
        <w:rPr>
          <w:rFonts w:asciiTheme="majorHAnsi" w:eastAsia="Bookman Old Style" w:hAnsiTheme="majorHAnsi" w:cs="Bookman Old Style"/>
          <w:sz w:val="22"/>
          <w:szCs w:val="22"/>
        </w:rPr>
        <w:tab/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Led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or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g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anization’s</w:t>
      </w:r>
      <w:r w:rsidRPr="008B52EC">
        <w:rPr>
          <w:rFonts w:asciiTheme="majorHAnsi" w:eastAsia="Palatino Linotype" w:hAnsiTheme="majorHAnsi" w:cs="Palatino Linotype"/>
          <w:spacing w:val="-1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union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negotiations,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coordinated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labor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relations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several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plants,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created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 xml:space="preserve">and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implemented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results‐based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competencies,</w:t>
      </w:r>
      <w:r w:rsidRPr="008B52EC">
        <w:rPr>
          <w:rFonts w:asciiTheme="majorHAnsi" w:eastAsia="Palatino Linotype" w:hAnsiTheme="majorHAnsi" w:cs="Palatino Linotype"/>
          <w:spacing w:val="-1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training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development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mana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g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policy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 xml:space="preserve">and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procedure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f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or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all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plants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U.S.</w:t>
      </w:r>
    </w:p>
    <w:p w14:paraId="000B631A" w14:textId="77777777" w:rsidR="00C35281" w:rsidRPr="008B52EC" w:rsidRDefault="005E2084">
      <w:pPr>
        <w:spacing w:line="280" w:lineRule="exact"/>
        <w:ind w:left="1079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Bookman Old Style" w:hAnsiTheme="majorHAnsi" w:cs="Bookman Old Style"/>
          <w:sz w:val="22"/>
          <w:szCs w:val="22"/>
        </w:rPr>
        <w:t>▪</w:t>
      </w:r>
      <w:r w:rsidRPr="008B52EC">
        <w:rPr>
          <w:rFonts w:asciiTheme="majorHAnsi" w:eastAsia="Bookman Old Style" w:hAnsiTheme="majorHAnsi" w:cs="Bookman Old Style"/>
          <w:sz w:val="22"/>
          <w:szCs w:val="22"/>
        </w:rPr>
        <w:t xml:space="preserve">   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Standardiz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benchmarks</w:t>
      </w:r>
      <w:r w:rsidRPr="008B52EC">
        <w:rPr>
          <w:rFonts w:asciiTheme="majorHAnsi" w:eastAsia="Palatino Linotype" w:hAnsiTheme="majorHAnsi" w:cs="Palatino Linotype"/>
          <w:spacing w:val="-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effort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to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measure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att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ndanc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,</w:t>
      </w:r>
      <w:r w:rsidRPr="008B52EC">
        <w:rPr>
          <w:rFonts w:asciiTheme="majorHAnsi" w:eastAsia="Palatino Linotype" w:hAnsiTheme="majorHAnsi" w:cs="Palatino Linotype"/>
          <w:spacing w:val="-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training,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cost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per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hire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labor</w:t>
      </w:r>
    </w:p>
    <w:p w14:paraId="4FE5934B" w14:textId="77777777" w:rsidR="00C35281" w:rsidRPr="008B52EC" w:rsidRDefault="005E2084">
      <w:pPr>
        <w:spacing w:before="1"/>
        <w:ind w:left="1440" w:right="1300" w:hanging="3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cost/produ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c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improve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ents;</w:t>
      </w:r>
      <w:r w:rsidRPr="008B52EC">
        <w:rPr>
          <w:rFonts w:asciiTheme="majorHAnsi" w:eastAsia="Palatino Linotype" w:hAnsiTheme="majorHAnsi" w:cs="Palatino Linotype"/>
          <w:spacing w:val="-1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att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sting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to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human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resource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department’s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role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integral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4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 valua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b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le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o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mponent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the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organiz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tion.</w:t>
      </w:r>
    </w:p>
    <w:p w14:paraId="35507C97" w14:textId="77777777" w:rsidR="00C35281" w:rsidRPr="008B52EC" w:rsidRDefault="00C35281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6BC873E3" w14:textId="77777777" w:rsidR="00C35281" w:rsidRPr="008B52EC" w:rsidRDefault="005E2084">
      <w:pPr>
        <w:ind w:left="108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Supervisor</w:t>
      </w:r>
      <w:r w:rsidRPr="008B52EC">
        <w:rPr>
          <w:rFonts w:asciiTheme="majorHAnsi" w:eastAsia="Palatino Linotype" w:hAnsiTheme="majorHAnsi" w:cs="Palatino Linotype"/>
          <w:i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– Administ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r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at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i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on</w:t>
      </w:r>
      <w:r w:rsidRPr="008B52EC">
        <w:rPr>
          <w:rFonts w:asciiTheme="majorHAnsi" w:eastAsia="Palatino Linotype" w:hAnsiTheme="majorHAnsi" w:cs="Palatino Linotype"/>
          <w:i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(1992‐</w:t>
      </w:r>
      <w:r w:rsidRPr="008B52EC">
        <w:rPr>
          <w:rFonts w:asciiTheme="majorHAnsi" w:eastAsia="Palatino Linotype" w:hAnsiTheme="majorHAnsi" w:cs="Palatino Linotype"/>
          <w:i/>
          <w:spacing w:val="-1"/>
          <w:sz w:val="22"/>
          <w:szCs w:val="22"/>
        </w:rPr>
        <w:t>1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9</w:t>
      </w:r>
      <w:r w:rsidRPr="008B52EC">
        <w:rPr>
          <w:rFonts w:asciiTheme="majorHAnsi" w:eastAsia="Palatino Linotype" w:hAnsiTheme="majorHAnsi" w:cs="Palatino Linotype"/>
          <w:i/>
          <w:spacing w:val="-1"/>
          <w:sz w:val="22"/>
          <w:szCs w:val="22"/>
        </w:rPr>
        <w:t>9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4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)</w:t>
      </w:r>
    </w:p>
    <w:p w14:paraId="0412ACCD" w14:textId="77777777" w:rsidR="00C35281" w:rsidRPr="008B52EC" w:rsidRDefault="00C35281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5B7BE626" w14:textId="379B8E73" w:rsidR="00C35281" w:rsidRPr="008B52EC" w:rsidRDefault="005E2084">
      <w:pPr>
        <w:tabs>
          <w:tab w:val="left" w:pos="1420"/>
        </w:tabs>
        <w:ind w:left="1439" w:right="1181" w:hanging="359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Bookman Old Style" w:hAnsiTheme="majorHAnsi" w:cs="Bookman Old Style"/>
          <w:sz w:val="22"/>
          <w:szCs w:val="22"/>
        </w:rPr>
        <w:t>▪</w:t>
      </w:r>
      <w:r w:rsidRPr="008B52EC">
        <w:rPr>
          <w:rFonts w:asciiTheme="majorHAnsi" w:eastAsia="Bookman Old Style" w:hAnsiTheme="majorHAnsi" w:cs="Bookman Old Style"/>
          <w:sz w:val="22"/>
          <w:szCs w:val="22"/>
        </w:rPr>
        <w:tab/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Improved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implemented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 perf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o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rmance</w:t>
      </w:r>
      <w:r w:rsidRPr="008B52EC">
        <w:rPr>
          <w:rFonts w:asciiTheme="majorHAnsi" w:eastAsia="Palatino Linotype" w:hAnsiTheme="majorHAnsi" w:cs="Palatino Linotype"/>
          <w:spacing w:val="-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measurement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development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program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for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supervisors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focused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on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enhancing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anage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ent</w:t>
      </w:r>
      <w:r w:rsidRPr="008B52EC">
        <w:rPr>
          <w:rFonts w:asciiTheme="majorHAnsi" w:eastAsia="Palatino Linotype" w:hAnsiTheme="majorHAnsi" w:cs="Palatino Linotype"/>
          <w:spacing w:val="-1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performance,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tea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bui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l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ding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anage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ent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>i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 union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facili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y.</w:t>
      </w:r>
    </w:p>
    <w:p w14:paraId="3B392A0E" w14:textId="77777777" w:rsidR="00C35281" w:rsidRPr="008B52EC" w:rsidRDefault="00C35281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1B0F244B" w14:textId="77777777" w:rsidR="00C35281" w:rsidRPr="008B52EC" w:rsidRDefault="005E2084">
      <w:pPr>
        <w:ind w:left="108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RICHM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ON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BAKING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COMPANY,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Tulsa,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OK       </w:t>
      </w:r>
      <w:r w:rsidRPr="008B52EC">
        <w:rPr>
          <w:rFonts w:asciiTheme="majorHAnsi" w:eastAsia="Palatino Linotype" w:hAnsiTheme="majorHAnsi" w:cs="Palatino Linotype"/>
          <w:spacing w:val="4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1989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‐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19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9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1</w:t>
      </w:r>
    </w:p>
    <w:p w14:paraId="2EF0167B" w14:textId="77777777" w:rsidR="00C35281" w:rsidRPr="008B52EC" w:rsidRDefault="005E2084">
      <w:pPr>
        <w:ind w:left="108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Manufacturer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of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Specialty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bread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snacks;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division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of Richmond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Sm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it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h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,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Inc.</w:t>
      </w:r>
    </w:p>
    <w:p w14:paraId="4B9B403A" w14:textId="77777777" w:rsidR="00C35281" w:rsidRPr="008B52EC" w:rsidRDefault="00C35281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1DFBDF38" w14:textId="77777777" w:rsidR="00C35281" w:rsidRPr="008B52EC" w:rsidRDefault="005E2084">
      <w:pPr>
        <w:ind w:left="108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Hu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i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Resources</w:t>
      </w:r>
      <w:r w:rsidRPr="008B52EC">
        <w:rPr>
          <w:rFonts w:asciiTheme="majorHAnsi" w:eastAsia="Palatino Linotype" w:hAnsiTheme="majorHAnsi" w:cs="Palatino Linotype"/>
          <w:i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Mana</w:t>
      </w:r>
      <w:r w:rsidRPr="008B52EC">
        <w:rPr>
          <w:rFonts w:asciiTheme="majorHAnsi" w:eastAsia="Palatino Linotype" w:hAnsiTheme="majorHAnsi" w:cs="Palatino Linotype"/>
          <w:i/>
          <w:spacing w:val="2"/>
          <w:sz w:val="22"/>
          <w:szCs w:val="22"/>
        </w:rPr>
        <w:t>g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er</w:t>
      </w:r>
    </w:p>
    <w:p w14:paraId="62AF1B44" w14:textId="77777777" w:rsidR="00C35281" w:rsidRPr="008B52EC" w:rsidRDefault="00C35281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72B5FB2F" w14:textId="77777777" w:rsidR="00C35281" w:rsidRPr="008B52EC" w:rsidRDefault="005E2084">
      <w:pPr>
        <w:ind w:left="1079" w:right="1121" w:firstLine="1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Managed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w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ge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benefits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he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safety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program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for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over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55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0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employees,</w:t>
      </w:r>
      <w:r w:rsidRPr="008B52EC">
        <w:rPr>
          <w:rFonts w:asciiTheme="majorHAnsi" w:eastAsia="Palatino Linotype" w:hAnsiTheme="majorHAnsi" w:cs="Palatino Linotype"/>
          <w:spacing w:val="-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provided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supervis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o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ry training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on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manag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me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techni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q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ues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emplo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y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ee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saf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ty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developed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implemented</w:t>
      </w:r>
      <w:r w:rsidRPr="008B52EC">
        <w:rPr>
          <w:rFonts w:asciiTheme="majorHAnsi" w:eastAsia="Palatino Linotype" w:hAnsiTheme="majorHAnsi" w:cs="Palatino Linotype"/>
          <w:spacing w:val="-1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 reporting process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on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manpower</w:t>
      </w:r>
      <w:r w:rsidRPr="008B52EC">
        <w:rPr>
          <w:rFonts w:asciiTheme="majorHAnsi" w:eastAsia="Palatino Linotype" w:hAnsiTheme="majorHAnsi" w:cs="Palatino Linotype"/>
          <w:spacing w:val="-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safe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y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concerns.</w:t>
      </w:r>
    </w:p>
    <w:p w14:paraId="4A72211A" w14:textId="77777777" w:rsidR="00C35281" w:rsidRPr="008B52EC" w:rsidRDefault="00C35281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176CB2FF" w14:textId="77777777" w:rsidR="00C35281" w:rsidRPr="008B52EC" w:rsidRDefault="005E2084">
      <w:pPr>
        <w:ind w:left="108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MARTIN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AR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C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US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B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VERAG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S,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INC.,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Redmond,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 xml:space="preserve">IN       </w:t>
      </w:r>
      <w:r w:rsidRPr="008B52EC">
        <w:rPr>
          <w:rFonts w:asciiTheme="majorHAnsi" w:eastAsia="Palatino Linotype" w:hAnsiTheme="majorHAnsi" w:cs="Palatino Linotype"/>
          <w:spacing w:val="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1984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‐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19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8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9</w:t>
      </w:r>
    </w:p>
    <w:p w14:paraId="401B9E3A" w14:textId="77777777" w:rsidR="00C35281" w:rsidRPr="008B52EC" w:rsidRDefault="005E2084">
      <w:pPr>
        <w:ind w:left="108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Royal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Cola’s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largest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independent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distributor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subsidiary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o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f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Marcus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Inc.</w:t>
      </w:r>
    </w:p>
    <w:p w14:paraId="7E91FCBF" w14:textId="77777777" w:rsidR="00C35281" w:rsidRPr="008B52EC" w:rsidRDefault="00C35281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419A17E2" w14:textId="77777777" w:rsidR="00C35281" w:rsidRPr="008B52EC" w:rsidRDefault="005E2084">
      <w:pPr>
        <w:ind w:left="108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Hu</w:t>
      </w:r>
      <w:r w:rsidRPr="008B52EC">
        <w:rPr>
          <w:rFonts w:asciiTheme="majorHAnsi" w:eastAsia="Palatino Linotype" w:hAnsiTheme="majorHAnsi" w:cs="Palatino Linotype"/>
          <w:i/>
          <w:spacing w:val="1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i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Resources</w:t>
      </w:r>
      <w:r w:rsidRPr="008B52EC">
        <w:rPr>
          <w:rFonts w:asciiTheme="majorHAnsi" w:eastAsia="Palatino Linotype" w:hAnsiTheme="majorHAnsi" w:cs="Palatino Linotype"/>
          <w:i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Mana</w:t>
      </w:r>
      <w:r w:rsidRPr="008B52EC">
        <w:rPr>
          <w:rFonts w:asciiTheme="majorHAnsi" w:eastAsia="Palatino Linotype" w:hAnsiTheme="majorHAnsi" w:cs="Palatino Linotype"/>
          <w:i/>
          <w:spacing w:val="2"/>
          <w:sz w:val="22"/>
          <w:szCs w:val="22"/>
        </w:rPr>
        <w:t>g</w:t>
      </w:r>
      <w:r w:rsidRPr="008B52EC">
        <w:rPr>
          <w:rFonts w:asciiTheme="majorHAnsi" w:eastAsia="Palatino Linotype" w:hAnsiTheme="majorHAnsi" w:cs="Palatino Linotype"/>
          <w:i/>
          <w:sz w:val="22"/>
          <w:szCs w:val="22"/>
        </w:rPr>
        <w:t>er</w:t>
      </w:r>
    </w:p>
    <w:p w14:paraId="4F93138A" w14:textId="77777777" w:rsidR="00C35281" w:rsidRPr="008B52EC" w:rsidRDefault="00C35281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58617830" w14:textId="77777777" w:rsidR="00C35281" w:rsidRPr="008B52EC" w:rsidRDefault="005E2084">
      <w:pPr>
        <w:tabs>
          <w:tab w:val="left" w:pos="1420"/>
        </w:tabs>
        <w:spacing w:line="280" w:lineRule="exact"/>
        <w:ind w:left="1440" w:right="1084" w:hanging="36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Bookman Old Style" w:hAnsiTheme="majorHAnsi" w:cs="Bookman Old Style"/>
          <w:sz w:val="22"/>
          <w:szCs w:val="22"/>
        </w:rPr>
        <w:t>▪</w:t>
      </w:r>
      <w:r w:rsidRPr="008B52EC">
        <w:rPr>
          <w:rFonts w:asciiTheme="majorHAnsi" w:eastAsia="Bookman Old Style" w:hAnsiTheme="majorHAnsi" w:cs="Bookman Old Style"/>
          <w:sz w:val="22"/>
          <w:szCs w:val="22"/>
        </w:rPr>
        <w:tab/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Established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 human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resource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department,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served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four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Indiana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plants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negotiated</w:t>
      </w:r>
      <w:r w:rsidRPr="008B52EC">
        <w:rPr>
          <w:rFonts w:asciiTheme="majorHAnsi" w:eastAsia="Palatino Linotype" w:hAnsiTheme="majorHAnsi" w:cs="Palatino Linotype"/>
          <w:spacing w:val="-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contracts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 salary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issue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s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.</w:t>
      </w:r>
    </w:p>
    <w:p w14:paraId="2E4CA839" w14:textId="77777777" w:rsidR="00C35281" w:rsidRPr="008B52EC" w:rsidRDefault="00C35281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4DDE63EE" w14:textId="77777777" w:rsidR="00C35281" w:rsidRPr="008B52EC" w:rsidRDefault="005E2084">
      <w:pPr>
        <w:ind w:left="108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b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b/>
          <w:sz w:val="22"/>
          <w:szCs w:val="22"/>
        </w:rPr>
        <w:t>DUCATION</w:t>
      </w:r>
    </w:p>
    <w:p w14:paraId="67AC7767" w14:textId="77777777" w:rsidR="00C35281" w:rsidRPr="008B52EC" w:rsidRDefault="00C35281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p w14:paraId="5E6D915E" w14:textId="77777777" w:rsidR="00C35281" w:rsidRPr="008B52EC" w:rsidRDefault="005E2084">
      <w:pPr>
        <w:ind w:left="1080" w:right="7079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BARTON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UNIVERSITY,</w:t>
      </w:r>
      <w:r w:rsidRPr="008B52EC">
        <w:rPr>
          <w:rFonts w:asciiTheme="majorHAnsi" w:eastAsia="Palatino Linotype" w:hAnsiTheme="majorHAnsi" w:cs="Palatino Linotype"/>
          <w:spacing w:val="-1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Las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Vegas,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NV Master</w:t>
      </w:r>
      <w:r w:rsidRPr="008B52EC">
        <w:rPr>
          <w:rFonts w:asciiTheme="majorHAnsi" w:eastAsia="Palatino Linotype" w:hAnsiTheme="majorHAnsi" w:cs="Palatino Linotype"/>
          <w:spacing w:val="-7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of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Arts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Human</w:t>
      </w:r>
      <w:r w:rsidRPr="008B52EC">
        <w:rPr>
          <w:rFonts w:asciiTheme="majorHAnsi" w:eastAsia="Palatino Linotype" w:hAnsiTheme="majorHAnsi" w:cs="Palatino Linotype"/>
          <w:spacing w:val="-6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Resources,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20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>0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1</w:t>
      </w:r>
    </w:p>
    <w:p w14:paraId="2C6EB305" w14:textId="77777777" w:rsidR="00C35281" w:rsidRPr="008B52EC" w:rsidRDefault="00C35281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2DD68190" w14:textId="77777777" w:rsidR="00C35281" w:rsidRPr="008B52EC" w:rsidRDefault="005E2084">
      <w:pPr>
        <w:ind w:left="108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UNIV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E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RSI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Y</w:t>
      </w:r>
      <w:r w:rsidRPr="008B52EC">
        <w:rPr>
          <w:rFonts w:asciiTheme="majorHAnsi" w:eastAsia="Palatino Linotype" w:hAnsiTheme="majorHAnsi" w:cs="Palatino Linotype"/>
          <w:spacing w:val="-1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OF</w:t>
      </w:r>
      <w:r w:rsidRPr="008B52EC">
        <w:rPr>
          <w:rFonts w:asciiTheme="majorHAnsi" w:eastAsia="Palatino Linotype" w:hAnsiTheme="majorHAnsi" w:cs="Palatino Linotype"/>
          <w:spacing w:val="-3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WISCONSIN,</w:t>
      </w:r>
      <w:r w:rsidRPr="008B52EC">
        <w:rPr>
          <w:rFonts w:asciiTheme="majorHAnsi" w:eastAsia="Palatino Linotype" w:hAnsiTheme="majorHAnsi" w:cs="Palatino Linotype"/>
          <w:spacing w:val="-1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M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a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dison,</w:t>
      </w:r>
      <w:r w:rsidRPr="008B52EC">
        <w:rPr>
          <w:rFonts w:asciiTheme="majorHAnsi" w:eastAsia="Palatino Linotype" w:hAnsiTheme="majorHAnsi" w:cs="Palatino Linotype"/>
          <w:spacing w:val="-9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WI</w:t>
      </w:r>
    </w:p>
    <w:p w14:paraId="19353460" w14:textId="77777777" w:rsidR="00C35281" w:rsidRPr="008B52EC" w:rsidRDefault="005E2084">
      <w:pPr>
        <w:spacing w:line="280" w:lineRule="exact"/>
        <w:ind w:left="1080"/>
        <w:rPr>
          <w:rFonts w:asciiTheme="majorHAnsi" w:eastAsia="Palatino Linotype" w:hAnsiTheme="majorHAnsi" w:cs="Palatino Linotype"/>
          <w:sz w:val="22"/>
          <w:szCs w:val="22"/>
        </w:rPr>
      </w:pPr>
      <w:r w:rsidRPr="008B52EC">
        <w:rPr>
          <w:rFonts w:asciiTheme="majorHAnsi" w:eastAsia="Palatino Linotype" w:hAnsiTheme="majorHAnsi" w:cs="Palatino Linotype"/>
          <w:sz w:val="22"/>
          <w:szCs w:val="22"/>
        </w:rPr>
        <w:t>Bachelor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of</w:t>
      </w:r>
      <w:r w:rsidRPr="008B52EC">
        <w:rPr>
          <w:rFonts w:asciiTheme="majorHAnsi" w:eastAsia="Palatino Linotype" w:hAnsiTheme="majorHAnsi" w:cs="Palatino Linotype"/>
          <w:spacing w:val="-2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Arts</w:t>
      </w:r>
      <w:r w:rsidRPr="008B52EC">
        <w:rPr>
          <w:rFonts w:asciiTheme="majorHAnsi" w:eastAsia="Palatino Linotype" w:hAnsiTheme="majorHAnsi" w:cs="Palatino Linotype"/>
          <w:spacing w:val="-4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in</w:t>
      </w:r>
      <w:r w:rsidRPr="008B52EC">
        <w:rPr>
          <w:rFonts w:asciiTheme="majorHAnsi" w:eastAsia="Palatino Linotype" w:hAnsiTheme="majorHAnsi" w:cs="Palatino Linotype"/>
          <w:spacing w:val="-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Psychology</w:t>
      </w:r>
      <w:r w:rsidRPr="008B52EC">
        <w:rPr>
          <w:rFonts w:asciiTheme="majorHAnsi" w:eastAsia="Palatino Linotype" w:hAnsiTheme="majorHAnsi" w:cs="Palatino Linotype"/>
          <w:spacing w:val="-11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an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d</w:t>
      </w:r>
      <w:r w:rsidRPr="008B52EC">
        <w:rPr>
          <w:rFonts w:asciiTheme="majorHAnsi" w:eastAsia="Palatino Linotype" w:hAnsiTheme="majorHAnsi" w:cs="Palatino Linotype"/>
          <w:spacing w:val="-5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American</w:t>
      </w:r>
      <w:r w:rsidRPr="008B52EC">
        <w:rPr>
          <w:rFonts w:asciiTheme="majorHAnsi" w:eastAsia="Palatino Linotype" w:hAnsiTheme="majorHAnsi" w:cs="Palatino Linotype"/>
          <w:spacing w:val="-10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S</w:t>
      </w:r>
      <w:r w:rsidRPr="008B52EC">
        <w:rPr>
          <w:rFonts w:asciiTheme="majorHAnsi" w:eastAsia="Palatino Linotype" w:hAnsiTheme="majorHAnsi" w:cs="Palatino Linotype"/>
          <w:spacing w:val="2"/>
          <w:sz w:val="22"/>
          <w:szCs w:val="22"/>
        </w:rPr>
        <w:t>t</w:t>
      </w:r>
      <w:r w:rsidRPr="008B52EC">
        <w:rPr>
          <w:rFonts w:asciiTheme="majorHAnsi" w:eastAsia="Palatino Linotype" w:hAnsiTheme="majorHAnsi" w:cs="Palatino Linotype"/>
          <w:sz w:val="22"/>
          <w:szCs w:val="22"/>
        </w:rPr>
        <w:t>udies,</w:t>
      </w:r>
      <w:r w:rsidRPr="008B52EC">
        <w:rPr>
          <w:rFonts w:asciiTheme="majorHAnsi" w:eastAsia="Palatino Linotype" w:hAnsiTheme="majorHAnsi" w:cs="Palatino Linotype"/>
          <w:spacing w:val="-8"/>
          <w:sz w:val="22"/>
          <w:szCs w:val="22"/>
        </w:rPr>
        <w:t xml:space="preserve"> </w:t>
      </w:r>
      <w:r w:rsidRPr="008B52EC">
        <w:rPr>
          <w:rFonts w:asciiTheme="majorHAnsi" w:eastAsia="Palatino Linotype" w:hAnsiTheme="majorHAnsi" w:cs="Palatino Linotype"/>
          <w:spacing w:val="1"/>
          <w:sz w:val="22"/>
          <w:szCs w:val="22"/>
        </w:rPr>
        <w:t>1984</w:t>
      </w:r>
    </w:p>
    <w:sectPr w:rsidR="00C35281" w:rsidRPr="008B52EC">
      <w:pgSz w:w="12240" w:h="15840"/>
      <w:pgMar w:top="1240" w:right="0" w:bottom="280" w:left="0" w:header="1025" w:footer="4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4D99F" w14:textId="77777777" w:rsidR="005E2084" w:rsidRDefault="005E2084">
      <w:r>
        <w:separator/>
      </w:r>
    </w:p>
  </w:endnote>
  <w:endnote w:type="continuationSeparator" w:id="0">
    <w:p w14:paraId="2989F62E" w14:textId="77777777" w:rsidR="005E2084" w:rsidRDefault="005E2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3F656" w14:textId="670EA34C" w:rsidR="00C35281" w:rsidRDefault="00C35281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5EF16" w14:textId="77777777" w:rsidR="005E2084" w:rsidRDefault="005E2084">
      <w:r>
        <w:separator/>
      </w:r>
    </w:p>
  </w:footnote>
  <w:footnote w:type="continuationSeparator" w:id="0">
    <w:p w14:paraId="60345794" w14:textId="77777777" w:rsidR="005E2084" w:rsidRDefault="005E2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1948A" w14:textId="059CD9F0" w:rsidR="00C35281" w:rsidRDefault="00C35281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382024"/>
    <w:multiLevelType w:val="multilevel"/>
    <w:tmpl w:val="6DE8F0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281"/>
    <w:rsid w:val="005E2084"/>
    <w:rsid w:val="008B52EC"/>
    <w:rsid w:val="00C3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ED61AA"/>
  <w15:docId w15:val="{E21D0959-6B0E-4FAC-900B-557D98FB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2021-03-23T15:42:00Z</dcterms:created>
  <dcterms:modified xsi:type="dcterms:W3CDTF">2021-03-23T15:51:00Z</dcterms:modified>
</cp:coreProperties>
</file>